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8B4F" w14:textId="50F44600" w:rsidR="00B061E9" w:rsidRPr="009A372D" w:rsidRDefault="00B061E9" w:rsidP="00B061E9">
      <w:pPr>
        <w:pStyle w:val="Standard"/>
        <w:rPr>
          <w:rFonts w:ascii="Arial" w:hAnsi="Arial" w:cs="Arial"/>
        </w:rPr>
      </w:pPr>
      <w:r w:rsidRPr="009A372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8</w:t>
      </w:r>
      <w:r w:rsidRPr="009A372D">
        <w:rPr>
          <w:rFonts w:ascii="Arial" w:hAnsi="Arial" w:cs="Arial"/>
        </w:rPr>
        <w:t xml:space="preserve">  do SWZ  - wykaz </w:t>
      </w:r>
      <w:r>
        <w:rPr>
          <w:rFonts w:ascii="Arial" w:hAnsi="Arial" w:cs="Arial"/>
        </w:rPr>
        <w:t>dostaw</w:t>
      </w:r>
    </w:p>
    <w:p w14:paraId="35F97147" w14:textId="77777777" w:rsidR="00B061E9" w:rsidRDefault="00B061E9" w:rsidP="00E778E1">
      <w:pPr>
        <w:pStyle w:val="Tytu4"/>
        <w:tabs>
          <w:tab w:val="clear" w:pos="2880"/>
        </w:tabs>
        <w:ind w:left="0" w:firstLine="0"/>
        <w:jc w:val="left"/>
        <w:rPr>
          <w:rFonts w:ascii="Arial" w:hAnsi="Arial" w:cs="Arial"/>
          <w:color w:val="000000"/>
          <w:sz w:val="24"/>
          <w:szCs w:val="24"/>
        </w:rPr>
      </w:pPr>
    </w:p>
    <w:p w14:paraId="7E0AE1D5" w14:textId="494DD7B5" w:rsidR="00403C9F" w:rsidRPr="00032867" w:rsidRDefault="00B061E9" w:rsidP="00E778E1">
      <w:pPr>
        <w:pStyle w:val="Tytu4"/>
        <w:tabs>
          <w:tab w:val="clear" w:pos="2880"/>
        </w:tabs>
        <w:ind w:left="0" w:firstLine="0"/>
        <w:jc w:val="lef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WYKAZ DOSTAW</w:t>
      </w:r>
    </w:p>
    <w:p w14:paraId="0286B59F" w14:textId="77777777" w:rsidR="00403C9F" w:rsidRPr="00032867" w:rsidRDefault="00403C9F" w:rsidP="00E778E1">
      <w:pPr>
        <w:pStyle w:val="Obszartekstu"/>
        <w:rPr>
          <w:rFonts w:ascii="Arial" w:hAnsi="Arial" w:cs="Arial"/>
          <w:color w:val="000000"/>
          <w:sz w:val="24"/>
          <w:szCs w:val="24"/>
        </w:rPr>
      </w:pPr>
    </w:p>
    <w:p w14:paraId="04F25760" w14:textId="77777777" w:rsidR="00E778E1" w:rsidRPr="00032867" w:rsidRDefault="00E962BC" w:rsidP="001A3439">
      <w:pPr>
        <w:ind w:left="-426"/>
        <w:rPr>
          <w:rFonts w:ascii="Arial" w:hAnsi="Arial" w:cs="Arial"/>
          <w:szCs w:val="24"/>
        </w:rPr>
      </w:pPr>
      <w:r w:rsidRPr="00032867">
        <w:rPr>
          <w:rFonts w:ascii="Arial" w:hAnsi="Arial" w:cs="Arial"/>
          <w:szCs w:val="24"/>
        </w:rPr>
        <w:t>Przystępując do postępowania o udzielenie zamówienia publicznego na:</w:t>
      </w:r>
      <w:r w:rsidR="00E778E1" w:rsidRPr="00032867">
        <w:rPr>
          <w:rFonts w:ascii="Arial" w:hAnsi="Arial" w:cs="Arial"/>
          <w:szCs w:val="24"/>
        </w:rPr>
        <w:t xml:space="preserve"> </w:t>
      </w:r>
    </w:p>
    <w:p w14:paraId="532376CD" w14:textId="5A5B9D75" w:rsidR="0003056B" w:rsidRPr="0003056B" w:rsidRDefault="0003056B" w:rsidP="001A3439">
      <w:pPr>
        <w:ind w:left="-426" w:right="-740"/>
        <w:rPr>
          <w:rFonts w:ascii="Arial" w:hAnsi="Arial" w:cs="Arial"/>
          <w:b/>
          <w:bCs/>
          <w:szCs w:val="24"/>
        </w:rPr>
      </w:pPr>
      <w:r w:rsidRPr="0003056B">
        <w:rPr>
          <w:rFonts w:ascii="Arial" w:hAnsi="Arial" w:cs="Arial"/>
          <w:b/>
          <w:bCs/>
          <w:szCs w:val="24"/>
        </w:rPr>
        <w:t>DOSTAWĘ, INSTALACJĘ I KONFIGURACJĘ ZINTEGROWANEGO ŚRODOWISKA WIRTUALIZACJI I ZABEZPIECZENIA</w:t>
      </w:r>
      <w:r w:rsidR="001A3439">
        <w:rPr>
          <w:rFonts w:ascii="Arial" w:hAnsi="Arial" w:cs="Arial"/>
          <w:b/>
          <w:bCs/>
          <w:szCs w:val="24"/>
        </w:rPr>
        <w:t xml:space="preserve"> </w:t>
      </w:r>
      <w:r w:rsidRPr="0003056B">
        <w:rPr>
          <w:rFonts w:ascii="Arial" w:hAnsi="Arial" w:cs="Arial"/>
          <w:b/>
          <w:bCs/>
          <w:szCs w:val="24"/>
        </w:rPr>
        <w:t>DANYCH</w:t>
      </w:r>
    </w:p>
    <w:p w14:paraId="129177CF" w14:textId="2BB2C555" w:rsidR="0003056B" w:rsidRPr="0003056B" w:rsidRDefault="0003056B" w:rsidP="001A3439">
      <w:pPr>
        <w:ind w:left="-426"/>
        <w:rPr>
          <w:rFonts w:ascii="Arial" w:hAnsi="Arial" w:cs="Arial"/>
          <w:b/>
          <w:bCs/>
          <w:szCs w:val="24"/>
        </w:rPr>
      </w:pPr>
      <w:r w:rsidRPr="0003056B">
        <w:rPr>
          <w:rFonts w:ascii="Arial" w:hAnsi="Arial" w:cs="Arial"/>
          <w:b/>
          <w:bCs/>
          <w:szCs w:val="24"/>
        </w:rPr>
        <w:t>SK/KPO/D.1.2./0</w:t>
      </w:r>
      <w:r w:rsidR="006720A2">
        <w:rPr>
          <w:rFonts w:ascii="Arial" w:hAnsi="Arial" w:cs="Arial"/>
          <w:b/>
          <w:bCs/>
          <w:szCs w:val="24"/>
        </w:rPr>
        <w:t>7</w:t>
      </w:r>
      <w:r w:rsidRPr="0003056B">
        <w:rPr>
          <w:rFonts w:ascii="Arial" w:hAnsi="Arial" w:cs="Arial"/>
          <w:b/>
          <w:bCs/>
          <w:szCs w:val="24"/>
        </w:rPr>
        <w:t>/202</w:t>
      </w:r>
      <w:r w:rsidR="00191BCF">
        <w:rPr>
          <w:rFonts w:ascii="Arial" w:hAnsi="Arial" w:cs="Arial"/>
          <w:b/>
          <w:bCs/>
          <w:szCs w:val="24"/>
        </w:rPr>
        <w:t>6</w:t>
      </w:r>
    </w:p>
    <w:p w14:paraId="3176F2AD" w14:textId="77777777" w:rsidR="002E2EF0" w:rsidRPr="00032867" w:rsidRDefault="002E2EF0" w:rsidP="00E778E1">
      <w:pPr>
        <w:rPr>
          <w:rFonts w:ascii="Arial" w:hAnsi="Arial" w:cs="Arial"/>
          <w:b/>
          <w:color w:val="000000"/>
          <w:szCs w:val="24"/>
        </w:rPr>
      </w:pPr>
    </w:p>
    <w:p w14:paraId="5580E59C" w14:textId="092DEBC9" w:rsidR="00CE0749" w:rsidRPr="00582A79" w:rsidRDefault="00E77202" w:rsidP="001A3439">
      <w:pPr>
        <w:pStyle w:val="Listapunktowana2"/>
        <w:numPr>
          <w:ilvl w:val="0"/>
          <w:numId w:val="0"/>
        </w:numPr>
        <w:spacing w:line="240" w:lineRule="auto"/>
        <w:ind w:left="-426"/>
        <w:jc w:val="both"/>
        <w:rPr>
          <w:rFonts w:ascii="Verdana" w:hAnsi="Verdana" w:cs="Calibri"/>
          <w:sz w:val="18"/>
          <w:szCs w:val="18"/>
        </w:rPr>
      </w:pPr>
      <w:r w:rsidRPr="00032867">
        <w:rPr>
          <w:rFonts w:ascii="Arial" w:hAnsi="Arial" w:cs="Arial"/>
          <w:b/>
          <w:szCs w:val="24"/>
        </w:rPr>
        <w:t xml:space="preserve">przedstawiam wykaz </w:t>
      </w:r>
      <w:r w:rsidR="00B061E9">
        <w:rPr>
          <w:rFonts w:ascii="Arial" w:hAnsi="Arial" w:cs="Arial"/>
          <w:b/>
          <w:szCs w:val="24"/>
        </w:rPr>
        <w:t>zrealizowanych</w:t>
      </w:r>
      <w:r w:rsidRPr="00032867">
        <w:rPr>
          <w:rFonts w:ascii="Arial" w:hAnsi="Arial" w:cs="Arial"/>
          <w:b/>
          <w:szCs w:val="24"/>
        </w:rPr>
        <w:t xml:space="preserve"> zamówień w zakresie niezbędnym do wykazania spełnienia warunku </w:t>
      </w:r>
      <w:r w:rsidR="005E2235" w:rsidRPr="00032867">
        <w:rPr>
          <w:rFonts w:ascii="Arial" w:hAnsi="Arial" w:cs="Arial"/>
          <w:b/>
          <w:szCs w:val="24"/>
        </w:rPr>
        <w:t xml:space="preserve">dotyczącego zdolności technicznych lub zawodowych </w:t>
      </w:r>
      <w:r w:rsidRPr="00032867">
        <w:rPr>
          <w:rFonts w:ascii="Arial" w:hAnsi="Arial" w:cs="Arial"/>
          <w:b/>
          <w:szCs w:val="24"/>
        </w:rPr>
        <w:t>określonego w SWZ</w:t>
      </w:r>
      <w:r w:rsidR="00CE0749">
        <w:rPr>
          <w:rFonts w:ascii="Arial" w:hAnsi="Arial" w:cs="Arial"/>
          <w:b/>
          <w:szCs w:val="24"/>
        </w:rPr>
        <w:t xml:space="preserve"> tj. </w:t>
      </w:r>
      <w:r w:rsidR="00CE0749" w:rsidRPr="00582A79">
        <w:rPr>
          <w:rFonts w:ascii="Verdana" w:hAnsi="Verdana" w:cs="Calibri"/>
          <w:sz w:val="18"/>
          <w:szCs w:val="18"/>
        </w:rPr>
        <w:t xml:space="preserve">w okresie ostatnich 3 (trzech) lat przed upływem terminu składania ofert, a jeżeli okres prowadzenia działalności jest krótszy – w tym okresie – </w:t>
      </w:r>
      <w:r w:rsidR="00CE0749">
        <w:rPr>
          <w:rFonts w:ascii="Verdana" w:hAnsi="Verdana" w:cs="Calibri"/>
          <w:sz w:val="18"/>
          <w:szCs w:val="18"/>
        </w:rPr>
        <w:t>należytego</w:t>
      </w:r>
      <w:r w:rsidR="00CE0749" w:rsidRPr="00582A79">
        <w:rPr>
          <w:rFonts w:ascii="Verdana" w:hAnsi="Verdana" w:cs="Calibri"/>
          <w:sz w:val="18"/>
          <w:szCs w:val="18"/>
        </w:rPr>
        <w:t xml:space="preserve"> </w:t>
      </w:r>
      <w:r w:rsidR="00CE0749">
        <w:rPr>
          <w:rFonts w:ascii="Verdana" w:hAnsi="Verdana" w:cs="Calibri"/>
          <w:sz w:val="18"/>
          <w:szCs w:val="18"/>
        </w:rPr>
        <w:t>wykonania</w:t>
      </w:r>
      <w:r w:rsidR="00CE0749" w:rsidRPr="00582A79">
        <w:rPr>
          <w:rFonts w:ascii="Verdana" w:hAnsi="Verdana" w:cs="Calibri"/>
          <w:sz w:val="18"/>
          <w:szCs w:val="18"/>
        </w:rPr>
        <w:t xml:space="preserve"> co najmniej 1 (jedno) </w:t>
      </w:r>
      <w:r w:rsidR="00CE0749">
        <w:rPr>
          <w:rFonts w:ascii="Verdana" w:hAnsi="Verdana" w:cs="Calibri"/>
          <w:sz w:val="18"/>
          <w:szCs w:val="18"/>
        </w:rPr>
        <w:t>zamówienia</w:t>
      </w:r>
      <w:r w:rsidR="00CE0749" w:rsidRPr="00582A79">
        <w:rPr>
          <w:rFonts w:ascii="Verdana" w:hAnsi="Verdana" w:cs="Calibri"/>
          <w:sz w:val="18"/>
          <w:szCs w:val="18"/>
        </w:rPr>
        <w:t xml:space="preserve"> polegające</w:t>
      </w:r>
      <w:r w:rsidR="00CE0749">
        <w:rPr>
          <w:rFonts w:ascii="Verdana" w:hAnsi="Verdana" w:cs="Calibri"/>
          <w:sz w:val="18"/>
          <w:szCs w:val="18"/>
        </w:rPr>
        <w:t>go</w:t>
      </w:r>
      <w:r w:rsidR="00CE0749" w:rsidRPr="00582A79">
        <w:rPr>
          <w:rFonts w:ascii="Verdana" w:hAnsi="Verdana" w:cs="Calibri"/>
          <w:sz w:val="18"/>
          <w:szCs w:val="18"/>
        </w:rPr>
        <w:t xml:space="preserve"> </w:t>
      </w:r>
      <w:r w:rsidR="00CE0749">
        <w:rPr>
          <w:rFonts w:ascii="Verdana" w:hAnsi="Verdana" w:cs="Calibri"/>
          <w:sz w:val="18"/>
          <w:szCs w:val="18"/>
        </w:rPr>
        <w:t>na dostawie</w:t>
      </w:r>
      <w:r w:rsidR="00CE0749" w:rsidRPr="00582A79">
        <w:rPr>
          <w:rFonts w:ascii="Verdana" w:hAnsi="Verdana" w:cs="Calibri"/>
          <w:sz w:val="18"/>
          <w:szCs w:val="18"/>
        </w:rPr>
        <w:t>,</w:t>
      </w:r>
      <w:r w:rsidR="00CE0749">
        <w:rPr>
          <w:rFonts w:ascii="Verdana" w:hAnsi="Verdana" w:cs="Calibri"/>
          <w:sz w:val="18"/>
          <w:szCs w:val="18"/>
        </w:rPr>
        <w:t xml:space="preserve"> </w:t>
      </w:r>
      <w:r w:rsidR="00CE0749" w:rsidRPr="00582A79">
        <w:rPr>
          <w:rFonts w:ascii="Verdana" w:hAnsi="Verdana" w:cs="Calibri"/>
          <w:sz w:val="18"/>
          <w:szCs w:val="18"/>
        </w:rPr>
        <w:t>instalacji i konfiguracji systemu wirtualizacji oraz systemu backupu o wartości co najmniej 300 000 zł brutto</w:t>
      </w:r>
      <w:r w:rsidR="00CE0749">
        <w:rPr>
          <w:rFonts w:ascii="Verdana" w:hAnsi="Verdana" w:cs="Calibri"/>
          <w:sz w:val="18"/>
          <w:szCs w:val="18"/>
        </w:rPr>
        <w:t>.</w:t>
      </w:r>
    </w:p>
    <w:p w14:paraId="3B48B209" w14:textId="4CF56E22" w:rsidR="00E77202" w:rsidRDefault="00E77202" w:rsidP="00E778E1">
      <w:pPr>
        <w:rPr>
          <w:rFonts w:ascii="Arial" w:hAnsi="Arial" w:cs="Arial"/>
          <w:b/>
          <w:szCs w:val="24"/>
        </w:rPr>
      </w:pPr>
    </w:p>
    <w:tbl>
      <w:tblPr>
        <w:tblW w:w="15162" w:type="dxa"/>
        <w:tblInd w:w="-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828"/>
        <w:gridCol w:w="2687"/>
        <w:gridCol w:w="3118"/>
        <w:gridCol w:w="5103"/>
      </w:tblGrid>
      <w:tr w:rsidR="005270DB" w:rsidRPr="00032867" w14:paraId="6D5BAF9E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F97AF6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  <w:p w14:paraId="66EF31AA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51422B" w14:textId="0C45BB93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 xml:space="preserve">Podmiot na rzecz, którego zostały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zrealizowane dostawy</w:t>
            </w:r>
          </w:p>
          <w:p w14:paraId="25642551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(nazwa i adres)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646662" w14:textId="77777777" w:rsidR="005270DB" w:rsidRPr="005270DB" w:rsidRDefault="005270DB" w:rsidP="005270DB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lang w:eastAsia="en-GB"/>
              </w:rPr>
            </w:pPr>
            <w:r w:rsidRPr="005270DB">
              <w:rPr>
                <w:rFonts w:ascii="Arial" w:eastAsia="Calibri" w:hAnsi="Arial" w:cs="Arial"/>
                <w:b/>
                <w:bCs/>
                <w:lang w:eastAsia="en-GB"/>
              </w:rPr>
              <w:t>Data wykonania</w:t>
            </w:r>
          </w:p>
          <w:p w14:paraId="2A7F9C11" w14:textId="6FB8939E" w:rsidR="005270DB" w:rsidRPr="005270DB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70DB"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  <w:t xml:space="preserve">od dzień-miesiąc-rok </w:t>
            </w:r>
            <w:r w:rsidRPr="005270DB"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  <w:br/>
              <w:t>do dzień/miesiąc/rok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06D1C3" w14:textId="01879D3B" w:rsidR="005270DB" w:rsidRPr="005270DB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0DB">
              <w:rPr>
                <w:rFonts w:ascii="Arial" w:eastAsia="Batang" w:hAnsi="Arial" w:cs="Arial"/>
                <w:color w:val="000000"/>
                <w:sz w:val="24"/>
                <w:szCs w:val="24"/>
              </w:rPr>
              <w:t xml:space="preserve">Wartość przedmiotu </w:t>
            </w:r>
            <w:r>
              <w:rPr>
                <w:rFonts w:ascii="Arial" w:eastAsia="Batang" w:hAnsi="Arial" w:cs="Arial"/>
                <w:color w:val="000000"/>
                <w:sz w:val="24"/>
                <w:szCs w:val="24"/>
              </w:rPr>
              <w:t>umowy</w:t>
            </w:r>
            <w:r w:rsidRPr="005270DB">
              <w:rPr>
                <w:rFonts w:ascii="Arial" w:eastAsia="Batang" w:hAnsi="Arial" w:cs="Arial"/>
                <w:color w:val="000000"/>
                <w:sz w:val="24"/>
                <w:szCs w:val="24"/>
              </w:rPr>
              <w:t xml:space="preserve"> brutto w PLN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9F005" w14:textId="6DDFCC40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Przedmiot </w:t>
            </w:r>
            <w:r>
              <w:rPr>
                <w:rFonts w:ascii="Arial" w:hAnsi="Arial" w:cs="Arial"/>
                <w:sz w:val="24"/>
                <w:szCs w:val="24"/>
              </w:rPr>
              <w:t>zamówienia</w:t>
            </w:r>
            <w:r w:rsidRPr="0003286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69C2EA" w14:textId="41DFFC1E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(zakres rzeczowy </w:t>
            </w:r>
            <w:r>
              <w:rPr>
                <w:rFonts w:ascii="Arial" w:hAnsi="Arial" w:cs="Arial"/>
                <w:sz w:val="24"/>
                <w:szCs w:val="24"/>
              </w:rPr>
              <w:t>umowy</w:t>
            </w:r>
            <w:r w:rsidRPr="0003286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3674F58" w14:textId="5FC0CF88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Z treści opisu powinno wynikać spełnienie warunku udziału w postępowaniu opisanego w Rozdziale </w:t>
            </w:r>
            <w:r>
              <w:rPr>
                <w:rFonts w:ascii="Arial" w:hAnsi="Arial" w:cs="Arial"/>
                <w:sz w:val="24"/>
                <w:szCs w:val="24"/>
              </w:rPr>
              <w:t>VIII</w:t>
            </w:r>
            <w:r w:rsidRPr="00032867">
              <w:rPr>
                <w:rFonts w:ascii="Arial" w:hAnsi="Arial" w:cs="Arial"/>
                <w:sz w:val="24"/>
                <w:szCs w:val="24"/>
              </w:rPr>
              <w:t xml:space="preserve"> SWZ</w:t>
            </w:r>
          </w:p>
        </w:tc>
      </w:tr>
      <w:tr w:rsidR="005270DB" w:rsidRPr="00032867" w14:paraId="2CE1061A" w14:textId="77777777" w:rsidTr="005270DB">
        <w:trPr>
          <w:trHeight w:val="52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6D39A1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48D1CC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2A53FC6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8C5F6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34CF6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58C37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70DB" w:rsidRPr="00032867" w14:paraId="0992CCE0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3F168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40F414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7E0802D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A2212E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DFAB9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9D71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70DB" w:rsidRPr="00032867" w14:paraId="45F2CF77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CA522A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BEF636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BF87779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0C0831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A31239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EE70D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0D16305" w14:textId="77777777" w:rsidR="002E5E02" w:rsidRDefault="002E5E02" w:rsidP="00E778E1">
      <w:pPr>
        <w:rPr>
          <w:rFonts w:ascii="Arial" w:hAnsi="Arial" w:cs="Arial"/>
          <w:b/>
          <w:szCs w:val="24"/>
        </w:rPr>
      </w:pPr>
    </w:p>
    <w:p w14:paraId="008B9242" w14:textId="77777777" w:rsidR="002E5E02" w:rsidRDefault="002E5E02" w:rsidP="00E778E1">
      <w:pPr>
        <w:rPr>
          <w:rFonts w:ascii="Arial" w:hAnsi="Arial" w:cs="Arial"/>
          <w:b/>
          <w:szCs w:val="24"/>
        </w:rPr>
      </w:pPr>
    </w:p>
    <w:p w14:paraId="75DE66DB" w14:textId="77777777" w:rsidR="007B10E8" w:rsidRPr="00032867" w:rsidRDefault="007B10E8" w:rsidP="00B061E9">
      <w:pPr>
        <w:ind w:left="-426"/>
        <w:rPr>
          <w:rFonts w:ascii="Arial" w:hAnsi="Arial" w:cs="Arial"/>
          <w:b/>
          <w:szCs w:val="24"/>
        </w:rPr>
      </w:pPr>
      <w:r w:rsidRPr="00032867">
        <w:rPr>
          <w:rFonts w:ascii="Arial" w:hAnsi="Arial" w:cs="Arial"/>
          <w:b/>
          <w:szCs w:val="24"/>
        </w:rPr>
        <w:t>UWAGA!</w:t>
      </w:r>
    </w:p>
    <w:p w14:paraId="1E2B9450" w14:textId="58F9C2AA" w:rsidR="00032867" w:rsidRPr="00B061E9" w:rsidRDefault="00B061E9" w:rsidP="00B061E9">
      <w:pPr>
        <w:ind w:left="-426"/>
        <w:rPr>
          <w:rFonts w:ascii="Arial" w:hAnsi="Arial" w:cs="Arial"/>
          <w:b/>
          <w:sz w:val="22"/>
          <w:szCs w:val="22"/>
        </w:rPr>
      </w:pPr>
      <w:r w:rsidRPr="00CE0749">
        <w:rPr>
          <w:rFonts w:ascii="Arial" w:eastAsia="Arial" w:hAnsi="Arial" w:cs="Arial"/>
          <w:bCs/>
          <w:iCs/>
          <w:color w:val="EE0000"/>
          <w:sz w:val="22"/>
          <w:szCs w:val="22"/>
          <w:lang w:eastAsia="ar-SA"/>
        </w:rPr>
        <w:t xml:space="preserve">Do wykazu należy załączyć dokumenty potwierdzające należyte wykonanie zamówienia. </w:t>
      </w:r>
      <w:r w:rsidRPr="00CE0749">
        <w:rPr>
          <w:rFonts w:ascii="Arial" w:eastAsia="Arial" w:hAnsi="Arial" w:cs="Arial"/>
          <w:bCs/>
          <w:iCs/>
          <w:color w:val="EE0000"/>
          <w:sz w:val="22"/>
          <w:szCs w:val="22"/>
          <w:lang w:eastAsia="ar-SA"/>
        </w:rPr>
        <w:br/>
      </w:r>
    </w:p>
    <w:sectPr w:rsidR="00032867" w:rsidRPr="00B061E9" w:rsidSect="007B10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1A24" w14:textId="77777777" w:rsidR="008A4DBD" w:rsidRDefault="008A4DBD">
      <w:r>
        <w:separator/>
      </w:r>
    </w:p>
  </w:endnote>
  <w:endnote w:type="continuationSeparator" w:id="0">
    <w:p w14:paraId="74A5D5CF" w14:textId="77777777" w:rsidR="008A4DBD" w:rsidRDefault="008A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600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C9CD5B" w14:textId="77777777" w:rsidR="00601BC1" w:rsidRDefault="00601BC1" w:rsidP="00D52C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A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720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999CE85" w14:textId="77777777" w:rsidR="00601BC1" w:rsidRDefault="00601BC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82D4" w14:textId="77777777" w:rsidR="00400A00" w:rsidRPr="00400A00" w:rsidRDefault="00400A00" w:rsidP="00400A00">
    <w:pPr>
      <w:pStyle w:val="Stopka"/>
      <w:jc w:val="right"/>
      <w:rPr>
        <w:sz w:val="18"/>
        <w:szCs w:val="18"/>
      </w:rPr>
    </w:pPr>
    <w:r w:rsidRPr="00400A00">
      <w:rPr>
        <w:sz w:val="18"/>
        <w:szCs w:val="18"/>
        <w:lang w:val="pl-PL"/>
      </w:rPr>
      <w:t xml:space="preserve">Strona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PAGE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  <w:r w:rsidRPr="00400A00">
      <w:rPr>
        <w:sz w:val="18"/>
        <w:szCs w:val="18"/>
        <w:lang w:val="pl-PL"/>
      </w:rPr>
      <w:t xml:space="preserve"> z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NUMPAGES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0DEF" w14:textId="77777777" w:rsidR="008A4DBD" w:rsidRDefault="008A4DBD">
      <w:r>
        <w:separator/>
      </w:r>
    </w:p>
  </w:footnote>
  <w:footnote w:type="continuationSeparator" w:id="0">
    <w:p w14:paraId="3B5AEC46" w14:textId="77777777" w:rsidR="008A4DBD" w:rsidRDefault="008A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CBFA" w14:textId="77777777" w:rsidR="00601BC1" w:rsidRPr="007B10E8" w:rsidRDefault="00601BC1" w:rsidP="007B10E8">
    <w:pPr>
      <w:pStyle w:val="Nagwek"/>
    </w:pPr>
    <w:r w:rsidRPr="007B10E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8F5E" w14:textId="0CC51E91" w:rsidR="00B061E9" w:rsidRDefault="00B061E9" w:rsidP="00B061E9">
    <w:pPr>
      <w:pStyle w:val="Nagwek"/>
      <w:jc w:val="center"/>
    </w:pPr>
    <w:r>
      <w:rPr>
        <w:noProof/>
      </w:rPr>
      <w:drawing>
        <wp:inline distT="0" distB="0" distL="0" distR="0" wp14:anchorId="5D5A479D" wp14:editId="6B7A3AB5">
          <wp:extent cx="6479540" cy="830580"/>
          <wp:effectExtent l="0" t="0" r="0" b="7620"/>
          <wp:docPr id="1340657053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657053" name="Obraz 2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83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52F84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."/>
      <w:lvlJc w:val="left"/>
      <w:pPr>
        <w:tabs>
          <w:tab w:val="num" w:pos="420"/>
        </w:tabs>
      </w:pPr>
    </w:lvl>
    <w:lvl w:ilvl="1">
      <w:start w:val="1"/>
      <w:numFmt w:val="decimal"/>
      <w:lvlText w:val="%2."/>
      <w:lvlJc w:val="left"/>
      <w:pPr>
        <w:tabs>
          <w:tab w:val="num" w:pos="1500"/>
        </w:tabs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</w:pPr>
    </w:lvl>
    <w:lvl w:ilvl="3">
      <w:start w:val="3"/>
      <w:numFmt w:val="decimal"/>
      <w:lvlText w:val="%4."/>
      <w:lvlJc w:val="left"/>
      <w:pPr>
        <w:tabs>
          <w:tab w:val="num" w:pos="2940"/>
        </w:tabs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</w:pPr>
    </w:lvl>
    <w:lvl w:ilvl="5">
      <w:start w:val="1"/>
      <w:numFmt w:val="lowerRoman"/>
      <w:lvlText w:val="%6."/>
      <w:lvlJc w:val="right"/>
      <w:pPr>
        <w:tabs>
          <w:tab w:val="num" w:pos="4380"/>
        </w:tabs>
      </w:pPr>
    </w:lvl>
    <w:lvl w:ilvl="6">
      <w:start w:val="1"/>
      <w:numFmt w:val="decimal"/>
      <w:lvlText w:val="%7."/>
      <w:lvlJc w:val="left"/>
      <w:pPr>
        <w:tabs>
          <w:tab w:val="num" w:pos="5100"/>
        </w:tabs>
      </w:pPr>
    </w:lvl>
    <w:lvl w:ilvl="7">
      <w:start w:val="1"/>
      <w:numFmt w:val="lowerLetter"/>
      <w:lvlText w:val="%8."/>
      <w:lvlJc w:val="left"/>
      <w:pPr>
        <w:tabs>
          <w:tab w:val="num" w:pos="5820"/>
        </w:tabs>
      </w:pPr>
    </w:lvl>
    <w:lvl w:ilvl="8">
      <w:start w:val="1"/>
      <w:numFmt w:val="lowerRoman"/>
      <w:lvlText w:val="%9."/>
      <w:lvlJc w:val="right"/>
      <w:pPr>
        <w:tabs>
          <w:tab w:val="num" w:pos="6540"/>
        </w:tabs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i w:val="0"/>
        <w:sz w:val="24"/>
        <w:szCs w:val="24"/>
        <w:u w:val="none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1" w15:restartNumberingAfterBreak="0">
    <w:nsid w:val="0000000D"/>
    <w:multiLevelType w:val="multilevel"/>
    <w:tmpl w:val="459A8ACA"/>
    <w:name w:val="WW8Num14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846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</w:p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023"/>
        </w:tabs>
      </w:pPr>
      <w:rPr>
        <w:b w:val="0"/>
      </w:rPr>
    </w:lvl>
  </w:abstractNum>
  <w:abstractNum w:abstractNumId="13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6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7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1023"/>
        </w:tabs>
        <w:ind w:left="1023" w:hanging="663"/>
      </w:pPr>
    </w:lvl>
  </w:abstractNum>
  <w:abstractNum w:abstractNumId="18" w15:restartNumberingAfterBreak="0">
    <w:nsid w:val="00000015"/>
    <w:multiLevelType w:val="multilevel"/>
    <w:tmpl w:val="00000015"/>
    <w:name w:val="WW8Num25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9"/>
      <w:numFmt w:val="decimal"/>
      <w:lvlText w:val="%1.%2"/>
      <w:lvlJc w:val="left"/>
      <w:pPr>
        <w:tabs>
          <w:tab w:val="num" w:pos="562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</w:pPr>
    </w:lvl>
    <w:lvl w:ilvl="3">
      <w:start w:val="1"/>
      <w:numFmt w:val="decimal"/>
      <w:lvlText w:val="%1.%2.%3.%4"/>
      <w:lvlJc w:val="left"/>
      <w:pPr>
        <w:tabs>
          <w:tab w:val="num" w:pos="1146"/>
        </w:tabs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</w:pPr>
    </w:lvl>
    <w:lvl w:ilvl="5">
      <w:start w:val="1"/>
      <w:numFmt w:val="decimal"/>
      <w:lvlText w:val="%1.%2.%3.%4.%5.%6"/>
      <w:lvlJc w:val="left"/>
      <w:pPr>
        <w:tabs>
          <w:tab w:val="num" w:pos="179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</w:pPr>
    </w:lvl>
  </w:abstractNum>
  <w:abstractNum w:abstractNumId="19" w15:restartNumberingAfterBreak="0">
    <w:nsid w:val="01A36B67"/>
    <w:multiLevelType w:val="hybridMultilevel"/>
    <w:tmpl w:val="DD409F9A"/>
    <w:lvl w:ilvl="0" w:tplc="B360ED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28D0CFE"/>
    <w:multiLevelType w:val="hybridMultilevel"/>
    <w:tmpl w:val="6E74E0BC"/>
    <w:lvl w:ilvl="0" w:tplc="4D424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3FA3B19"/>
    <w:multiLevelType w:val="multilevel"/>
    <w:tmpl w:val="1D3E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4BE1379"/>
    <w:multiLevelType w:val="hybridMultilevel"/>
    <w:tmpl w:val="7C707C44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5E3069B"/>
    <w:multiLevelType w:val="hybridMultilevel"/>
    <w:tmpl w:val="50DEB1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2C5AA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8107ACB"/>
    <w:multiLevelType w:val="hybridMultilevel"/>
    <w:tmpl w:val="78DAB6E2"/>
    <w:lvl w:ilvl="0" w:tplc="B40A65AE">
      <w:start w:val="1"/>
      <w:numFmt w:val="decimal"/>
      <w:lvlText w:val="%1)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6" w15:restartNumberingAfterBreak="0">
    <w:nsid w:val="0B76559F"/>
    <w:multiLevelType w:val="hybridMultilevel"/>
    <w:tmpl w:val="F88E0DF2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F6127FA"/>
    <w:multiLevelType w:val="hybridMultilevel"/>
    <w:tmpl w:val="9724DB02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1BD45FF"/>
    <w:multiLevelType w:val="singleLevel"/>
    <w:tmpl w:val="03ECF1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123651F5"/>
    <w:multiLevelType w:val="multilevel"/>
    <w:tmpl w:val="7A90884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13810302"/>
    <w:multiLevelType w:val="hybridMultilevel"/>
    <w:tmpl w:val="2B0012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B37D90"/>
    <w:multiLevelType w:val="hybridMultilevel"/>
    <w:tmpl w:val="BF442EC0"/>
    <w:lvl w:ilvl="0" w:tplc="04150011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5B5DEA"/>
    <w:multiLevelType w:val="hybridMultilevel"/>
    <w:tmpl w:val="D3A01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82F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C831071"/>
    <w:multiLevelType w:val="multilevel"/>
    <w:tmpl w:val="0082CA0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1F733535"/>
    <w:multiLevelType w:val="hybridMultilevel"/>
    <w:tmpl w:val="A404ACF2"/>
    <w:lvl w:ilvl="0" w:tplc="4CB89A6A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E4E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06B6097"/>
    <w:multiLevelType w:val="singleLevel"/>
    <w:tmpl w:val="C39CD6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6" w15:restartNumberingAfterBreak="0">
    <w:nsid w:val="23465E7C"/>
    <w:multiLevelType w:val="hybridMultilevel"/>
    <w:tmpl w:val="3086E7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87017A4"/>
    <w:multiLevelType w:val="hybridMultilevel"/>
    <w:tmpl w:val="39FA943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D32C82"/>
    <w:multiLevelType w:val="hybridMultilevel"/>
    <w:tmpl w:val="A998DBF6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AC6E6C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B714750"/>
    <w:multiLevelType w:val="hybridMultilevel"/>
    <w:tmpl w:val="19B69BBA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4A0BF0"/>
    <w:multiLevelType w:val="hybridMultilevel"/>
    <w:tmpl w:val="D38C27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1C045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1E319E3"/>
    <w:multiLevelType w:val="hybridMultilevel"/>
    <w:tmpl w:val="8286ECA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E918C816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CE54D3"/>
    <w:multiLevelType w:val="hybridMultilevel"/>
    <w:tmpl w:val="68D42B58"/>
    <w:lvl w:ilvl="0" w:tplc="7616C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342108A9"/>
    <w:multiLevelType w:val="multilevel"/>
    <w:tmpl w:val="FB324D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44" w15:restartNumberingAfterBreak="0">
    <w:nsid w:val="34C53A00"/>
    <w:multiLevelType w:val="hybridMultilevel"/>
    <w:tmpl w:val="A1CEEBE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36A93CC5"/>
    <w:multiLevelType w:val="hybridMultilevel"/>
    <w:tmpl w:val="A7ACF576"/>
    <w:lvl w:ilvl="0" w:tplc="B96E689C">
      <w:start w:val="1"/>
      <w:numFmt w:val="decimal"/>
      <w:lvlText w:val="%1)"/>
      <w:lvlJc w:val="left"/>
      <w:pPr>
        <w:tabs>
          <w:tab w:val="num" w:pos="873"/>
        </w:tabs>
        <w:ind w:left="873" w:hanging="513"/>
      </w:pPr>
      <w:rPr>
        <w:rFonts w:hint="default"/>
      </w:rPr>
    </w:lvl>
    <w:lvl w:ilvl="1" w:tplc="7A78D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0E24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A2148EA"/>
    <w:multiLevelType w:val="hybridMultilevel"/>
    <w:tmpl w:val="C6F4F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CFC519B"/>
    <w:multiLevelType w:val="hybridMultilevel"/>
    <w:tmpl w:val="01FED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5F0FD2"/>
    <w:multiLevelType w:val="hybridMultilevel"/>
    <w:tmpl w:val="2C38C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1492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5340C70"/>
    <w:multiLevelType w:val="hybridMultilevel"/>
    <w:tmpl w:val="B7F25054"/>
    <w:lvl w:ilvl="0" w:tplc="6166E0DE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 w15:restartNumberingAfterBreak="0">
    <w:nsid w:val="45F46BB9"/>
    <w:multiLevelType w:val="hybridMultilevel"/>
    <w:tmpl w:val="D4B018AE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676542A"/>
    <w:multiLevelType w:val="hybridMultilevel"/>
    <w:tmpl w:val="350C8214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C7FEF28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F83FDA"/>
    <w:multiLevelType w:val="hybridMultilevel"/>
    <w:tmpl w:val="610447A8"/>
    <w:lvl w:ilvl="0" w:tplc="139EFA88">
      <w:start w:val="12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A7218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9906082"/>
    <w:multiLevelType w:val="hybridMultilevel"/>
    <w:tmpl w:val="711231C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152F77"/>
    <w:multiLevelType w:val="multilevel"/>
    <w:tmpl w:val="6E74E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F81A52"/>
    <w:multiLevelType w:val="hybridMultilevel"/>
    <w:tmpl w:val="97DC6424"/>
    <w:lvl w:ilvl="0" w:tplc="A6A0C0B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CD63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E0130A2"/>
    <w:multiLevelType w:val="hybridMultilevel"/>
    <w:tmpl w:val="EF94C746"/>
    <w:lvl w:ilvl="0" w:tplc="660EB2FE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367DDB"/>
    <w:multiLevelType w:val="hybridMultilevel"/>
    <w:tmpl w:val="3914251A"/>
    <w:lvl w:ilvl="0" w:tplc="CA968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2B2406"/>
    <w:multiLevelType w:val="multilevel"/>
    <w:tmpl w:val="618838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51ED49C2"/>
    <w:multiLevelType w:val="multilevel"/>
    <w:tmpl w:val="149856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</w:abstractNum>
  <w:abstractNum w:abstractNumId="60" w15:restartNumberingAfterBreak="0">
    <w:nsid w:val="573B42A5"/>
    <w:multiLevelType w:val="hybridMultilevel"/>
    <w:tmpl w:val="6F9E9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A703826"/>
    <w:multiLevelType w:val="hybridMultilevel"/>
    <w:tmpl w:val="70CA5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C0422E"/>
    <w:multiLevelType w:val="hybridMultilevel"/>
    <w:tmpl w:val="3D3EFE9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F5654C"/>
    <w:multiLevelType w:val="hybridMultilevel"/>
    <w:tmpl w:val="A282F468"/>
    <w:lvl w:ilvl="0" w:tplc="B360E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7D1295"/>
    <w:multiLevelType w:val="hybridMultilevel"/>
    <w:tmpl w:val="7A348658"/>
    <w:lvl w:ilvl="0" w:tplc="E82462E0">
      <w:start w:val="1"/>
      <w:numFmt w:val="decimal"/>
      <w:lvlText w:val="8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0A824E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7241381"/>
    <w:multiLevelType w:val="hybridMultilevel"/>
    <w:tmpl w:val="2B5CBF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A307378"/>
    <w:multiLevelType w:val="hybridMultilevel"/>
    <w:tmpl w:val="7716FC56"/>
    <w:lvl w:ilvl="0" w:tplc="68E47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26A0B"/>
    <w:multiLevelType w:val="hybridMultilevel"/>
    <w:tmpl w:val="E30A7E08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F914F0B"/>
    <w:multiLevelType w:val="hybridMultilevel"/>
    <w:tmpl w:val="3FF64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956B7C"/>
    <w:multiLevelType w:val="multilevel"/>
    <w:tmpl w:val="B1441AF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FF00"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FF00"/>
        <w:sz w:val="24"/>
      </w:rPr>
    </w:lvl>
  </w:abstractNum>
  <w:abstractNum w:abstractNumId="70" w15:restartNumberingAfterBreak="0">
    <w:nsid w:val="7095512D"/>
    <w:multiLevelType w:val="multilevel"/>
    <w:tmpl w:val="C9927808"/>
    <w:lvl w:ilvl="0">
      <w:start w:val="2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1" w15:restartNumberingAfterBreak="0">
    <w:nsid w:val="71256604"/>
    <w:multiLevelType w:val="hybridMultilevel"/>
    <w:tmpl w:val="6D826E44"/>
    <w:lvl w:ilvl="0" w:tplc="C232982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77A4896"/>
    <w:multiLevelType w:val="multilevel"/>
    <w:tmpl w:val="71647F4C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3" w15:restartNumberingAfterBreak="0">
    <w:nsid w:val="77E84F66"/>
    <w:multiLevelType w:val="hybridMultilevel"/>
    <w:tmpl w:val="BD2263E0"/>
    <w:lvl w:ilvl="0" w:tplc="141A8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A8A638E"/>
    <w:multiLevelType w:val="hybridMultilevel"/>
    <w:tmpl w:val="0D640D98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716B0C"/>
    <w:multiLevelType w:val="hybridMultilevel"/>
    <w:tmpl w:val="DA022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CBC1328"/>
    <w:multiLevelType w:val="singleLevel"/>
    <w:tmpl w:val="9B1E6E7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</w:abstractNum>
  <w:abstractNum w:abstractNumId="77" w15:restartNumberingAfterBreak="0">
    <w:nsid w:val="7E1B1F31"/>
    <w:multiLevelType w:val="singleLevel"/>
    <w:tmpl w:val="C0C258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8" w15:restartNumberingAfterBreak="0">
    <w:nsid w:val="7E960C80"/>
    <w:multiLevelType w:val="multilevel"/>
    <w:tmpl w:val="8C9CA20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975334063">
    <w:abstractNumId w:val="24"/>
  </w:num>
  <w:num w:numId="2" w16cid:durableId="13193166">
    <w:abstractNumId w:val="1"/>
  </w:num>
  <w:num w:numId="3" w16cid:durableId="1616984162">
    <w:abstractNumId w:val="70"/>
  </w:num>
  <w:num w:numId="4" w16cid:durableId="1462074144">
    <w:abstractNumId w:val="78"/>
  </w:num>
  <w:num w:numId="5" w16cid:durableId="1229071347">
    <w:abstractNumId w:val="72"/>
  </w:num>
  <w:num w:numId="6" w16cid:durableId="1275140552">
    <w:abstractNumId w:val="69"/>
  </w:num>
  <w:num w:numId="7" w16cid:durableId="1070737375">
    <w:abstractNumId w:val="11"/>
  </w:num>
  <w:num w:numId="8" w16cid:durableId="1173913210">
    <w:abstractNumId w:val="18"/>
  </w:num>
  <w:num w:numId="9" w16cid:durableId="1914388085">
    <w:abstractNumId w:val="3"/>
  </w:num>
  <w:num w:numId="10" w16cid:durableId="1278637421">
    <w:abstractNumId w:val="28"/>
  </w:num>
  <w:num w:numId="11" w16cid:durableId="942417765">
    <w:abstractNumId w:val="71"/>
  </w:num>
  <w:num w:numId="12" w16cid:durableId="232588349">
    <w:abstractNumId w:val="35"/>
  </w:num>
  <w:num w:numId="13" w16cid:durableId="1212351542">
    <w:abstractNumId w:val="55"/>
  </w:num>
  <w:num w:numId="14" w16cid:durableId="894973340">
    <w:abstractNumId w:val="65"/>
  </w:num>
  <w:num w:numId="15" w16cid:durableId="1374117641">
    <w:abstractNumId w:val="32"/>
  </w:num>
  <w:num w:numId="16" w16cid:durableId="384523988">
    <w:abstractNumId w:val="45"/>
  </w:num>
  <w:num w:numId="17" w16cid:durableId="914898775">
    <w:abstractNumId w:val="77"/>
  </w:num>
  <w:num w:numId="18" w16cid:durableId="871453605">
    <w:abstractNumId w:val="60"/>
  </w:num>
  <w:num w:numId="19" w16cid:durableId="883365938">
    <w:abstractNumId w:val="48"/>
  </w:num>
  <w:num w:numId="20" w16cid:durableId="1584220395">
    <w:abstractNumId w:val="46"/>
  </w:num>
  <w:num w:numId="21" w16cid:durableId="491995793">
    <w:abstractNumId w:val="76"/>
  </w:num>
  <w:num w:numId="22" w16cid:durableId="80638750">
    <w:abstractNumId w:val="25"/>
  </w:num>
  <w:num w:numId="23" w16cid:durableId="76365758">
    <w:abstractNumId w:val="61"/>
  </w:num>
  <w:num w:numId="24" w16cid:durableId="700470480">
    <w:abstractNumId w:val="75"/>
  </w:num>
  <w:num w:numId="25" w16cid:durableId="2040232512">
    <w:abstractNumId w:val="13"/>
  </w:num>
  <w:num w:numId="26" w16cid:durableId="786193405">
    <w:abstractNumId w:val="64"/>
  </w:num>
  <w:num w:numId="27" w16cid:durableId="1003243838">
    <w:abstractNumId w:val="62"/>
  </w:num>
  <w:num w:numId="28" w16cid:durableId="290090655">
    <w:abstractNumId w:val="33"/>
  </w:num>
  <w:num w:numId="29" w16cid:durableId="472137809">
    <w:abstractNumId w:val="68"/>
  </w:num>
  <w:num w:numId="30" w16cid:durableId="831914982">
    <w:abstractNumId w:val="57"/>
  </w:num>
  <w:num w:numId="31" w16cid:durableId="900365808">
    <w:abstractNumId w:val="59"/>
  </w:num>
  <w:num w:numId="32" w16cid:durableId="907807349">
    <w:abstractNumId w:val="34"/>
  </w:num>
  <w:num w:numId="33" w16cid:durableId="1397126809">
    <w:abstractNumId w:val="58"/>
  </w:num>
  <w:num w:numId="34" w16cid:durableId="579943939">
    <w:abstractNumId w:val="53"/>
  </w:num>
  <w:num w:numId="35" w16cid:durableId="916403936">
    <w:abstractNumId w:val="36"/>
  </w:num>
  <w:num w:numId="36" w16cid:durableId="1882354987">
    <w:abstractNumId w:val="49"/>
  </w:num>
  <w:num w:numId="37" w16cid:durableId="1105612991">
    <w:abstractNumId w:val="44"/>
  </w:num>
  <w:num w:numId="38" w16cid:durableId="108352556">
    <w:abstractNumId w:val="38"/>
  </w:num>
  <w:num w:numId="39" w16cid:durableId="1375081669">
    <w:abstractNumId w:val="50"/>
  </w:num>
  <w:num w:numId="40" w16cid:durableId="230309154">
    <w:abstractNumId w:val="52"/>
  </w:num>
  <w:num w:numId="41" w16cid:durableId="326330251">
    <w:abstractNumId w:val="30"/>
  </w:num>
  <w:num w:numId="42" w16cid:durableId="262960111">
    <w:abstractNumId w:val="67"/>
  </w:num>
  <w:num w:numId="43" w16cid:durableId="2004697207">
    <w:abstractNumId w:val="29"/>
  </w:num>
  <w:num w:numId="44" w16cid:durableId="1624269112">
    <w:abstractNumId w:val="43"/>
  </w:num>
  <w:num w:numId="45" w16cid:durableId="2113819831">
    <w:abstractNumId w:val="42"/>
  </w:num>
  <w:num w:numId="46" w16cid:durableId="1047101287">
    <w:abstractNumId w:val="20"/>
  </w:num>
  <w:num w:numId="47" w16cid:durableId="2040082025">
    <w:abstractNumId w:val="54"/>
  </w:num>
  <w:num w:numId="48" w16cid:durableId="1023095458">
    <w:abstractNumId w:val="37"/>
  </w:num>
  <w:num w:numId="49" w16cid:durableId="955596959">
    <w:abstractNumId w:val="21"/>
  </w:num>
  <w:num w:numId="50" w16cid:durableId="1729763035">
    <w:abstractNumId w:val="27"/>
  </w:num>
  <w:num w:numId="51" w16cid:durableId="1994214552">
    <w:abstractNumId w:val="23"/>
  </w:num>
  <w:num w:numId="52" w16cid:durableId="466124081">
    <w:abstractNumId w:val="31"/>
  </w:num>
  <w:num w:numId="53" w16cid:durableId="54207749">
    <w:abstractNumId w:val="73"/>
  </w:num>
  <w:num w:numId="54" w16cid:durableId="1829784784">
    <w:abstractNumId w:val="17"/>
    <w:lvlOverride w:ilvl="0">
      <w:startOverride w:val="1"/>
    </w:lvlOverride>
  </w:num>
  <w:num w:numId="55" w16cid:durableId="328944340">
    <w:abstractNumId w:val="8"/>
    <w:lvlOverride w:ilvl="0">
      <w:startOverride w:val="1"/>
    </w:lvlOverride>
  </w:num>
  <w:num w:numId="56" w16cid:durableId="2092043716">
    <w:abstractNumId w:val="6"/>
    <w:lvlOverride w:ilvl="0">
      <w:startOverride w:val="1"/>
    </w:lvlOverride>
  </w:num>
  <w:num w:numId="57" w16cid:durableId="1044797204">
    <w:abstractNumId w:val="56"/>
  </w:num>
  <w:num w:numId="58" w16cid:durableId="1881431053">
    <w:abstractNumId w:val="63"/>
  </w:num>
  <w:num w:numId="59" w16cid:durableId="618412170">
    <w:abstractNumId w:val="40"/>
  </w:num>
  <w:num w:numId="60" w16cid:durableId="1260799811">
    <w:abstractNumId w:val="19"/>
  </w:num>
  <w:num w:numId="61" w16cid:durableId="589121557">
    <w:abstractNumId w:val="74"/>
  </w:num>
  <w:num w:numId="62" w16cid:durableId="82801186">
    <w:abstractNumId w:val="39"/>
  </w:num>
  <w:num w:numId="63" w16cid:durableId="1083600041">
    <w:abstractNumId w:val="26"/>
  </w:num>
  <w:num w:numId="64" w16cid:durableId="1698771211">
    <w:abstractNumId w:val="47"/>
  </w:num>
  <w:num w:numId="65" w16cid:durableId="948199215">
    <w:abstractNumId w:val="22"/>
  </w:num>
  <w:num w:numId="66" w16cid:durableId="1712460619">
    <w:abstractNumId w:val="41"/>
  </w:num>
  <w:num w:numId="67" w16cid:durableId="1385451097">
    <w:abstractNumId w:val="51"/>
  </w:num>
  <w:num w:numId="68" w16cid:durableId="1434281252">
    <w:abstractNumId w:val="0"/>
  </w:num>
  <w:num w:numId="69" w16cid:durableId="633873087">
    <w:abstractNumId w:val="6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3"/>
    <w:rsid w:val="0003056B"/>
    <w:rsid w:val="00032867"/>
    <w:rsid w:val="00056361"/>
    <w:rsid w:val="0006481B"/>
    <w:rsid w:val="000A0FDF"/>
    <w:rsid w:val="000A4D7F"/>
    <w:rsid w:val="000B6441"/>
    <w:rsid w:val="000B753B"/>
    <w:rsid w:val="000C5311"/>
    <w:rsid w:val="000C736B"/>
    <w:rsid w:val="000F3276"/>
    <w:rsid w:val="001078FE"/>
    <w:rsid w:val="00130D1E"/>
    <w:rsid w:val="00141AF3"/>
    <w:rsid w:val="00150D16"/>
    <w:rsid w:val="001602B0"/>
    <w:rsid w:val="00172823"/>
    <w:rsid w:val="00191BCF"/>
    <w:rsid w:val="00196165"/>
    <w:rsid w:val="00197114"/>
    <w:rsid w:val="001A3439"/>
    <w:rsid w:val="001B17B7"/>
    <w:rsid w:val="001C1B4D"/>
    <w:rsid w:val="001E1392"/>
    <w:rsid w:val="001F6EE7"/>
    <w:rsid w:val="00201283"/>
    <w:rsid w:val="00205141"/>
    <w:rsid w:val="002124A9"/>
    <w:rsid w:val="002228F7"/>
    <w:rsid w:val="00224BBB"/>
    <w:rsid w:val="00247D68"/>
    <w:rsid w:val="00250561"/>
    <w:rsid w:val="002571ED"/>
    <w:rsid w:val="002739AB"/>
    <w:rsid w:val="002852FD"/>
    <w:rsid w:val="00290C50"/>
    <w:rsid w:val="002951DC"/>
    <w:rsid w:val="002A3185"/>
    <w:rsid w:val="002B4412"/>
    <w:rsid w:val="002B48F4"/>
    <w:rsid w:val="002E2EF0"/>
    <w:rsid w:val="002E5E02"/>
    <w:rsid w:val="002F2585"/>
    <w:rsid w:val="003152CB"/>
    <w:rsid w:val="00315D7F"/>
    <w:rsid w:val="00316A62"/>
    <w:rsid w:val="00331666"/>
    <w:rsid w:val="003732D8"/>
    <w:rsid w:val="0039683A"/>
    <w:rsid w:val="003A1803"/>
    <w:rsid w:val="003B7ADD"/>
    <w:rsid w:val="003C1863"/>
    <w:rsid w:val="003D10BF"/>
    <w:rsid w:val="003D3E64"/>
    <w:rsid w:val="003E58BF"/>
    <w:rsid w:val="003E7395"/>
    <w:rsid w:val="00400A00"/>
    <w:rsid w:val="00403C9F"/>
    <w:rsid w:val="00413B42"/>
    <w:rsid w:val="0044484E"/>
    <w:rsid w:val="00454381"/>
    <w:rsid w:val="004715A2"/>
    <w:rsid w:val="0049245E"/>
    <w:rsid w:val="004A180A"/>
    <w:rsid w:val="004A5346"/>
    <w:rsid w:val="004D20AB"/>
    <w:rsid w:val="004D2B3A"/>
    <w:rsid w:val="004D5543"/>
    <w:rsid w:val="00500CE0"/>
    <w:rsid w:val="0050100B"/>
    <w:rsid w:val="00501347"/>
    <w:rsid w:val="00504B29"/>
    <w:rsid w:val="00507806"/>
    <w:rsid w:val="00511E32"/>
    <w:rsid w:val="00514E95"/>
    <w:rsid w:val="00515396"/>
    <w:rsid w:val="005270D6"/>
    <w:rsid w:val="005270DB"/>
    <w:rsid w:val="00534216"/>
    <w:rsid w:val="00536934"/>
    <w:rsid w:val="00537789"/>
    <w:rsid w:val="00556E34"/>
    <w:rsid w:val="0056113C"/>
    <w:rsid w:val="005616ED"/>
    <w:rsid w:val="00571122"/>
    <w:rsid w:val="00572A2A"/>
    <w:rsid w:val="00593F62"/>
    <w:rsid w:val="005965AE"/>
    <w:rsid w:val="005A7177"/>
    <w:rsid w:val="005B3391"/>
    <w:rsid w:val="005B51B9"/>
    <w:rsid w:val="005B6753"/>
    <w:rsid w:val="005E2235"/>
    <w:rsid w:val="005F51CA"/>
    <w:rsid w:val="00601BC1"/>
    <w:rsid w:val="00606C24"/>
    <w:rsid w:val="00620500"/>
    <w:rsid w:val="00640150"/>
    <w:rsid w:val="0064098C"/>
    <w:rsid w:val="00643093"/>
    <w:rsid w:val="006645FA"/>
    <w:rsid w:val="006720A2"/>
    <w:rsid w:val="00686048"/>
    <w:rsid w:val="00695EBE"/>
    <w:rsid w:val="006B6C1D"/>
    <w:rsid w:val="006C448B"/>
    <w:rsid w:val="006D42E7"/>
    <w:rsid w:val="006F5A23"/>
    <w:rsid w:val="00713E52"/>
    <w:rsid w:val="00744C1C"/>
    <w:rsid w:val="00756DC5"/>
    <w:rsid w:val="00771520"/>
    <w:rsid w:val="007728F4"/>
    <w:rsid w:val="00776FE7"/>
    <w:rsid w:val="007A3756"/>
    <w:rsid w:val="007B10E8"/>
    <w:rsid w:val="007C0691"/>
    <w:rsid w:val="007D70F4"/>
    <w:rsid w:val="007F7454"/>
    <w:rsid w:val="00810D61"/>
    <w:rsid w:val="00811307"/>
    <w:rsid w:val="008141D5"/>
    <w:rsid w:val="00823C65"/>
    <w:rsid w:val="00824549"/>
    <w:rsid w:val="00825E57"/>
    <w:rsid w:val="0083611D"/>
    <w:rsid w:val="00863A03"/>
    <w:rsid w:val="008741D0"/>
    <w:rsid w:val="008831C8"/>
    <w:rsid w:val="008933EF"/>
    <w:rsid w:val="008A4DBD"/>
    <w:rsid w:val="008C78E4"/>
    <w:rsid w:val="008D4D5C"/>
    <w:rsid w:val="008E1F9B"/>
    <w:rsid w:val="008E3024"/>
    <w:rsid w:val="008E3C9B"/>
    <w:rsid w:val="00914538"/>
    <w:rsid w:val="00930EF5"/>
    <w:rsid w:val="00937D44"/>
    <w:rsid w:val="0097590F"/>
    <w:rsid w:val="009A372D"/>
    <w:rsid w:val="009B6CA4"/>
    <w:rsid w:val="009D7ADB"/>
    <w:rsid w:val="009F4618"/>
    <w:rsid w:val="00A466BC"/>
    <w:rsid w:val="00A96BAF"/>
    <w:rsid w:val="00AB43AD"/>
    <w:rsid w:val="00AD0022"/>
    <w:rsid w:val="00AD06DC"/>
    <w:rsid w:val="00AD6F82"/>
    <w:rsid w:val="00B05F87"/>
    <w:rsid w:val="00B061E9"/>
    <w:rsid w:val="00B15CBE"/>
    <w:rsid w:val="00B16F3E"/>
    <w:rsid w:val="00B178B9"/>
    <w:rsid w:val="00B52405"/>
    <w:rsid w:val="00B5269E"/>
    <w:rsid w:val="00B645A4"/>
    <w:rsid w:val="00B744C2"/>
    <w:rsid w:val="00B85DF1"/>
    <w:rsid w:val="00B95999"/>
    <w:rsid w:val="00B96575"/>
    <w:rsid w:val="00BA4697"/>
    <w:rsid w:val="00C37CC6"/>
    <w:rsid w:val="00C43FB3"/>
    <w:rsid w:val="00C7552D"/>
    <w:rsid w:val="00C81A24"/>
    <w:rsid w:val="00C9202A"/>
    <w:rsid w:val="00C9655B"/>
    <w:rsid w:val="00CD2E5D"/>
    <w:rsid w:val="00CE0749"/>
    <w:rsid w:val="00CE1CA2"/>
    <w:rsid w:val="00CF1849"/>
    <w:rsid w:val="00CF2EE3"/>
    <w:rsid w:val="00D038BD"/>
    <w:rsid w:val="00D13E2A"/>
    <w:rsid w:val="00D1760A"/>
    <w:rsid w:val="00D25925"/>
    <w:rsid w:val="00D52C77"/>
    <w:rsid w:val="00D52E92"/>
    <w:rsid w:val="00D5427A"/>
    <w:rsid w:val="00D60CE3"/>
    <w:rsid w:val="00D63385"/>
    <w:rsid w:val="00D7244D"/>
    <w:rsid w:val="00D84D30"/>
    <w:rsid w:val="00D952E7"/>
    <w:rsid w:val="00D9599B"/>
    <w:rsid w:val="00DA1905"/>
    <w:rsid w:val="00DA550F"/>
    <w:rsid w:val="00DC4EF5"/>
    <w:rsid w:val="00DD32EC"/>
    <w:rsid w:val="00DE74BC"/>
    <w:rsid w:val="00DF18FB"/>
    <w:rsid w:val="00E20DED"/>
    <w:rsid w:val="00E217F0"/>
    <w:rsid w:val="00E4563E"/>
    <w:rsid w:val="00E51CAC"/>
    <w:rsid w:val="00E77202"/>
    <w:rsid w:val="00E778E1"/>
    <w:rsid w:val="00E83BCF"/>
    <w:rsid w:val="00E84239"/>
    <w:rsid w:val="00E962BC"/>
    <w:rsid w:val="00E972CC"/>
    <w:rsid w:val="00EA11F9"/>
    <w:rsid w:val="00EA347C"/>
    <w:rsid w:val="00EB5CE4"/>
    <w:rsid w:val="00EE471A"/>
    <w:rsid w:val="00F146E1"/>
    <w:rsid w:val="00F22D11"/>
    <w:rsid w:val="00F43D6B"/>
    <w:rsid w:val="00F5184B"/>
    <w:rsid w:val="00F55D5C"/>
    <w:rsid w:val="00F56799"/>
    <w:rsid w:val="00F71002"/>
    <w:rsid w:val="00F7104C"/>
    <w:rsid w:val="00F71DE0"/>
    <w:rsid w:val="00F731DC"/>
    <w:rsid w:val="00FA486F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DF122"/>
  <w15:chartTrackingRefBased/>
  <w15:docId w15:val="{F01DBC3D-E35F-4B83-8DDA-BD1769E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A23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E83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F5A23"/>
    <w:pPr>
      <w:keepNext/>
      <w:tabs>
        <w:tab w:val="num" w:pos="1572"/>
      </w:tabs>
      <w:ind w:left="1572" w:hanging="720"/>
      <w:jc w:val="center"/>
      <w:outlineLvl w:val="2"/>
    </w:pPr>
    <w:rPr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F5A2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F5A23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F5A23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6F5A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link w:val="Nagwek8"/>
    <w:rsid w:val="006F5A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6F5A23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link w:val="Tytu"/>
    <w:rsid w:val="006F5A23"/>
    <w:rPr>
      <w:rFonts w:ascii="Albany" w:eastAsia="HG Mincho Light J" w:hAnsi="Albany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6F5A23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link w:val="Tekstpodstawowy"/>
    <w:rsid w:val="006F5A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dugiegocytatu">
    <w:name w:val="Tekst d?ugiego cytatu"/>
    <w:basedOn w:val="Normalny"/>
    <w:rsid w:val="006F5A23"/>
    <w:pPr>
      <w:ind w:left="360" w:right="-18" w:firstLine="1"/>
      <w:jc w:val="both"/>
    </w:pPr>
    <w:rPr>
      <w:rFonts w:ascii="Arial" w:hAnsi="Arial"/>
      <w:sz w:val="22"/>
    </w:rPr>
  </w:style>
  <w:style w:type="paragraph" w:customStyle="1" w:styleId="Tekstpodstawowywcity3">
    <w:name w:val="Tekst podstawowy wci?ty 3"/>
    <w:basedOn w:val="Normalny"/>
    <w:rsid w:val="006F5A23"/>
    <w:pPr>
      <w:ind w:left="720" w:firstLine="1"/>
      <w:jc w:val="both"/>
    </w:pPr>
  </w:style>
  <w:style w:type="paragraph" w:customStyle="1" w:styleId="Tekstpodstawowywcity2">
    <w:name w:val="Tekst podstawowy wci?ty 2"/>
    <w:basedOn w:val="Normalny"/>
    <w:rsid w:val="006F5A23"/>
    <w:pPr>
      <w:ind w:firstLine="426"/>
    </w:pPr>
  </w:style>
  <w:style w:type="paragraph" w:customStyle="1" w:styleId="Nagwek40">
    <w:name w:val="Nag?—wek 4"/>
    <w:basedOn w:val="Normalny"/>
    <w:next w:val="Normalny"/>
    <w:rsid w:val="006F5A23"/>
    <w:pPr>
      <w:keepNext/>
      <w:jc w:val="center"/>
    </w:pPr>
    <w:rPr>
      <w:b/>
      <w:sz w:val="28"/>
    </w:rPr>
  </w:style>
  <w:style w:type="paragraph" w:customStyle="1" w:styleId="WW-Tekstpodstawowy3">
    <w:name w:val="WW-Tekst podstawowy 3"/>
    <w:basedOn w:val="Normalny"/>
    <w:rsid w:val="006F5A23"/>
    <w:pPr>
      <w:jc w:val="both"/>
    </w:pPr>
  </w:style>
  <w:style w:type="paragraph" w:customStyle="1" w:styleId="Tekstpodstawowywcity">
    <w:name w:val="Tekst podstawowy wci?ty"/>
    <w:basedOn w:val="Normalny"/>
    <w:rsid w:val="006F5A23"/>
    <w:pPr>
      <w:ind w:firstLine="567"/>
    </w:pPr>
    <w:rPr>
      <w:b/>
    </w:rPr>
  </w:style>
  <w:style w:type="paragraph" w:customStyle="1" w:styleId="WW-Tekstpodstawowywcity3">
    <w:name w:val="WW-Tekst podstawowy wcięty 3"/>
    <w:basedOn w:val="Normalny"/>
    <w:rsid w:val="006F5A23"/>
    <w:pPr>
      <w:ind w:left="851" w:hanging="709"/>
      <w:jc w:val="both"/>
    </w:pPr>
  </w:style>
  <w:style w:type="paragraph" w:styleId="Tekstblokowy">
    <w:name w:val="Block Text"/>
    <w:basedOn w:val="Normalny"/>
    <w:rsid w:val="006F5A23"/>
    <w:pPr>
      <w:ind w:left="900" w:right="-18" w:hanging="540"/>
      <w:jc w:val="both"/>
    </w:pPr>
  </w:style>
  <w:style w:type="paragraph" w:customStyle="1" w:styleId="pkt">
    <w:name w:val="pkt"/>
    <w:basedOn w:val="Normalny"/>
    <w:rsid w:val="006F5A23"/>
    <w:pPr>
      <w:suppressAutoHyphens w:val="0"/>
      <w:overflowPunct/>
      <w:autoSpaceDE/>
      <w:spacing w:before="60" w:after="60"/>
      <w:ind w:left="851" w:hanging="295"/>
      <w:jc w:val="both"/>
      <w:textAlignment w:val="auto"/>
    </w:pPr>
  </w:style>
  <w:style w:type="paragraph" w:customStyle="1" w:styleId="Tekstpodstawowy31">
    <w:name w:val="Tekst podstawowy 31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styleId="Tekstpodstawowy3">
    <w:name w:val="Body Text 3"/>
    <w:basedOn w:val="Normalny"/>
    <w:link w:val="Tekstpodstawowy3Znak"/>
    <w:rsid w:val="006F5A2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F5A23"/>
    <w:pPr>
      <w:widowControl w:val="0"/>
      <w:overflowPunct/>
      <w:autoSpaceDE/>
      <w:textAlignment w:val="auto"/>
    </w:pPr>
    <w:rPr>
      <w:sz w:val="28"/>
    </w:rPr>
  </w:style>
  <w:style w:type="paragraph" w:styleId="Tekstpodstawowy2">
    <w:name w:val="Body Text 2"/>
    <w:basedOn w:val="Normalny"/>
    <w:link w:val="Tekstpodstawowy2Znak"/>
    <w:rsid w:val="006F5A2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6F5A23"/>
    <w:rPr>
      <w:rFonts w:ascii="Times New Roman" w:eastAsia="Times New Roman" w:hAnsi="Times New Roman"/>
      <w:sz w:val="24"/>
    </w:rPr>
  </w:style>
  <w:style w:type="paragraph" w:styleId="Tekstpodstawowywcity20">
    <w:name w:val="Body Text Indent 2"/>
    <w:basedOn w:val="Normalny"/>
    <w:link w:val="Tekstpodstawowywcity2Znak"/>
    <w:rsid w:val="006F5A2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0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6F5A23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Standard">
    <w:name w:val="Standard"/>
    <w:rsid w:val="006F5A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Standard"/>
    <w:rsid w:val="006F5A23"/>
    <w:pPr>
      <w:spacing w:before="120"/>
      <w:jc w:val="both"/>
    </w:pPr>
  </w:style>
  <w:style w:type="paragraph" w:customStyle="1" w:styleId="Obszartekstu">
    <w:name w:val="Obszar tekstu"/>
    <w:basedOn w:val="Standard"/>
    <w:rsid w:val="006F5A23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6F5A23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paragraph" w:styleId="Tekstpodstawowywcity30">
    <w:name w:val="Body Text Indent 3"/>
    <w:basedOn w:val="Normalny"/>
    <w:link w:val="Tekstpodstawowywcity3Znak"/>
    <w:rsid w:val="006F5A2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0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6F5A2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F5A2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6F5A23"/>
  </w:style>
  <w:style w:type="paragraph" w:customStyle="1" w:styleId="Nagwek20">
    <w:name w:val="Nag?—wek 2"/>
    <w:basedOn w:val="Normalny"/>
    <w:next w:val="Normalny"/>
    <w:rsid w:val="006F5A23"/>
    <w:pPr>
      <w:keepNext/>
      <w:suppressAutoHyphens w:val="0"/>
      <w:overflowPunct/>
      <w:autoSpaceDE/>
      <w:spacing w:line="360" w:lineRule="auto"/>
      <w:ind w:left="340"/>
      <w:textAlignment w:val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6F5A23"/>
    <w:pPr>
      <w:suppressAutoHyphens w:val="0"/>
      <w:overflowPunct/>
      <w:autoSpaceDE/>
      <w:ind w:left="284" w:hanging="284"/>
      <w:jc w:val="both"/>
      <w:textAlignment w:val="auto"/>
    </w:pPr>
    <w:rPr>
      <w:lang w:eastAsia="ar-SA"/>
    </w:rPr>
  </w:style>
  <w:style w:type="paragraph" w:styleId="NormalnyWeb">
    <w:name w:val="Normal (Web)"/>
    <w:basedOn w:val="Normalny"/>
    <w:rsid w:val="006F5A23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Tekstpodstawowy32">
    <w:name w:val="Tekst podstawowy 32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customStyle="1" w:styleId="ProPublico">
    <w:name w:val="ProPublico"/>
    <w:rsid w:val="006F5A23"/>
    <w:pPr>
      <w:spacing w:line="360" w:lineRule="auto"/>
    </w:pPr>
    <w:rPr>
      <w:rFonts w:ascii="Arial" w:eastAsia="Times New Roman" w:hAnsi="Arial"/>
      <w:noProof/>
      <w:sz w:val="22"/>
    </w:rPr>
  </w:style>
  <w:style w:type="paragraph" w:styleId="Lista3">
    <w:name w:val="List 3"/>
    <w:basedOn w:val="Normalny"/>
    <w:uiPriority w:val="99"/>
    <w:semiHidden/>
    <w:unhideWhenUsed/>
    <w:rsid w:val="00D63385"/>
    <w:pPr>
      <w:ind w:left="849" w:hanging="283"/>
      <w:contextualSpacing/>
    </w:pPr>
  </w:style>
  <w:style w:type="paragraph" w:customStyle="1" w:styleId="Tekstpodstawowy22">
    <w:name w:val="Tekst podstawowy 22"/>
    <w:basedOn w:val="Normalny"/>
    <w:rsid w:val="00D63385"/>
    <w:pPr>
      <w:widowControl w:val="0"/>
      <w:overflowPunct/>
      <w:autoSpaceDE/>
      <w:textAlignment w:val="auto"/>
    </w:pPr>
    <w:rPr>
      <w:sz w:val="28"/>
      <w:lang w:eastAsia="ar-SA"/>
    </w:rPr>
  </w:style>
  <w:style w:type="paragraph" w:styleId="Nagwek">
    <w:name w:val="header"/>
    <w:basedOn w:val="Normalny"/>
    <w:link w:val="NagwekZnak"/>
    <w:uiPriority w:val="99"/>
    <w:rsid w:val="00810D6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810D61"/>
    <w:pPr>
      <w:ind w:left="720"/>
      <w:contextualSpacing/>
    </w:pPr>
  </w:style>
  <w:style w:type="character" w:customStyle="1" w:styleId="ZnakZnak5">
    <w:name w:val="Znak Znak5"/>
    <w:locked/>
    <w:rsid w:val="00315D7F"/>
    <w:rPr>
      <w:rFonts w:ascii="Albany" w:eastAsia="HG Mincho Light J" w:hAnsi="Albany"/>
      <w:sz w:val="2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44D"/>
    <w:rPr>
      <w:sz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7244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7244D"/>
    <w:rPr>
      <w:vertAlign w:val="superscript"/>
    </w:rPr>
  </w:style>
  <w:style w:type="paragraph" w:customStyle="1" w:styleId="Default">
    <w:name w:val="Default"/>
    <w:rsid w:val="00E456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F51CA"/>
    <w:pPr>
      <w:widowControl w:val="0"/>
      <w:suppressAutoHyphens w:val="0"/>
      <w:overflowPunct/>
      <w:textAlignment w:val="auto"/>
    </w:pPr>
    <w:rPr>
      <w:rFonts w:ascii="Courier New" w:hAnsi="Courier New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7282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B061E9"/>
    <w:rPr>
      <w:rFonts w:ascii="Times New Roman" w:eastAsia="Times New Roman" w:hAnsi="Times New Roman"/>
      <w:sz w:val="24"/>
    </w:rPr>
  </w:style>
  <w:style w:type="paragraph" w:customStyle="1" w:styleId="TableContents">
    <w:name w:val="Table Contents"/>
    <w:basedOn w:val="Standard"/>
    <w:rsid w:val="00B061E9"/>
    <w:pPr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styleId="Listapunktowana2">
    <w:name w:val="List Bullet 2"/>
    <w:basedOn w:val="Normalny"/>
    <w:uiPriority w:val="99"/>
    <w:unhideWhenUsed/>
    <w:rsid w:val="00CE0749"/>
    <w:pPr>
      <w:numPr>
        <w:numId w:val="68"/>
      </w:numPr>
      <w:tabs>
        <w:tab w:val="clear" w:pos="720"/>
      </w:tabs>
      <w:suppressAutoHyphens w:val="0"/>
      <w:overflowPunct/>
      <w:autoSpaceDE/>
      <w:spacing w:line="288" w:lineRule="auto"/>
      <w:ind w:left="0" w:firstLine="0"/>
      <w:contextualSpacing/>
      <w:textAlignment w:val="auto"/>
    </w:pPr>
    <w:rPr>
      <w:rFonts w:ascii="Calibri" w:eastAsia="Arial" w:hAnsi="Calibr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1034</Characters>
  <Application>Microsoft Office Word</Application>
  <DocSecurity>0</DocSecurity>
  <Lines>16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Hewlett-Packard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Justyna</dc:creator>
  <cp:keywords/>
  <cp:lastModifiedBy>Anna Pietruszka</cp:lastModifiedBy>
  <cp:revision>11</cp:revision>
  <cp:lastPrinted>2019-07-24T10:22:00Z</cp:lastPrinted>
  <dcterms:created xsi:type="dcterms:W3CDTF">2026-01-18T15:33:00Z</dcterms:created>
  <dcterms:modified xsi:type="dcterms:W3CDTF">2026-04-14T11:20:00Z</dcterms:modified>
</cp:coreProperties>
</file>